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0EFF0" w14:textId="77777777" w:rsidR="00DD68F9" w:rsidRDefault="00DD68F9">
      <w:r>
        <w:separator/>
      </w:r>
    </w:p>
  </w:endnote>
  <w:endnote w:type="continuationSeparator" w:id="0">
    <w:p w14:paraId="5418002E" w14:textId="77777777" w:rsidR="00DD68F9" w:rsidRDefault="00DD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635CE" w14:textId="77777777" w:rsidR="00235E17" w:rsidRDefault="00235E1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3207CF35"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235E17">
      <w:rPr>
        <w:rFonts w:cs="Arial"/>
        <w:sz w:val="18"/>
        <w:szCs w:val="18"/>
      </w:rPr>
      <w:t>03.06</w:t>
    </w:r>
    <w:r w:rsidR="00A3322B">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F15C" w14:textId="77777777" w:rsidR="00235E17" w:rsidRDefault="00235E1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D2962" w14:textId="77777777" w:rsidR="00DD68F9" w:rsidRDefault="00DD68F9">
      <w:r>
        <w:separator/>
      </w:r>
    </w:p>
  </w:footnote>
  <w:footnote w:type="continuationSeparator" w:id="0">
    <w:p w14:paraId="4B848B45" w14:textId="77777777" w:rsidR="00DD68F9" w:rsidRDefault="00DD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15F91" w14:textId="77777777" w:rsidR="00235E17" w:rsidRDefault="00235E1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89A14" w14:textId="77777777" w:rsidR="00A3322B" w:rsidRPr="00C22DAB" w:rsidRDefault="00A3322B" w:rsidP="00A3322B">
    <w:pPr>
      <w:pStyle w:val="Kopfzeile"/>
      <w:tabs>
        <w:tab w:val="clear" w:pos="9071"/>
        <w:tab w:val="right" w:pos="8646"/>
      </w:tabs>
      <w:rPr>
        <w:rFonts w:cs="Arial"/>
        <w:sz w:val="18"/>
      </w:rPr>
    </w:pPr>
    <w:r w:rsidRPr="00C22DAB">
      <w:rPr>
        <w:rFonts w:cs="Arial"/>
        <w:sz w:val="18"/>
      </w:rPr>
      <w:t>Auftraggeber: ASG Abwasserentsorgung Salzgitter GmbH</w:t>
    </w:r>
  </w:p>
  <w:p w14:paraId="380BF25E" w14:textId="77777777" w:rsidR="00A3322B" w:rsidRPr="00C22DAB" w:rsidRDefault="00A3322B" w:rsidP="00A3322B">
    <w:pPr>
      <w:pStyle w:val="Kopfzeile"/>
      <w:tabs>
        <w:tab w:val="clear" w:pos="9071"/>
        <w:tab w:val="right" w:pos="8646"/>
      </w:tabs>
      <w:rPr>
        <w:rFonts w:cs="Arial"/>
        <w:sz w:val="18"/>
      </w:rPr>
    </w:pPr>
    <w:r w:rsidRPr="00C22DAB">
      <w:rPr>
        <w:rFonts w:cs="Arial"/>
        <w:sz w:val="18"/>
        <w:lang w:val="x-none"/>
      </w:rPr>
      <w:t xml:space="preserve">Projekt: </w:t>
    </w:r>
    <w:r w:rsidRPr="00C22DAB">
      <w:rPr>
        <w:rFonts w:cs="Arial"/>
        <w:sz w:val="18"/>
      </w:rPr>
      <w:t>Neubau/Sanierung zweier Ablaufleitungen DN700</w:t>
    </w:r>
  </w:p>
  <w:p w14:paraId="3D5DD8CA" w14:textId="77777777" w:rsidR="00A3322B" w:rsidRPr="00DE71F5" w:rsidRDefault="00A3322B" w:rsidP="00A3322B">
    <w:pPr>
      <w:pStyle w:val="Kopfzeile"/>
      <w:tabs>
        <w:tab w:val="clear" w:pos="9071"/>
        <w:tab w:val="right" w:pos="8646"/>
      </w:tabs>
      <w:rPr>
        <w:rFonts w:cs="Arial"/>
        <w:sz w:val="18"/>
      </w:rPr>
    </w:pPr>
    <w:r w:rsidRPr="00C22DAB">
      <w:rPr>
        <w:rFonts w:cs="Arial"/>
        <w:sz w:val="18"/>
      </w:rPr>
      <w:t>Generalplanungsleistungen</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6EAFB" w14:textId="77777777" w:rsidR="00235E17" w:rsidRDefault="00235E1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KwpsIkrFqDWs+6VWf9Rvs79QHtyqkYx52er+j9CTVm5NvbTNRdI0tP+SFQA5AQDYfrS2GRW/UkG4uy0VEUccbw==" w:salt="uyUFPUmraI9++vq6gCKrL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A6B"/>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35E17"/>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4F5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28CF"/>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334"/>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3322B"/>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85608"/>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D68F9"/>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13</cp:revision>
  <cp:lastPrinted>2019-05-07T11:45:00Z</cp:lastPrinted>
  <dcterms:created xsi:type="dcterms:W3CDTF">2022-10-27T13:43:00Z</dcterms:created>
  <dcterms:modified xsi:type="dcterms:W3CDTF">2026-06-04T06:37:00Z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